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bookmarkStart w:id="0" w:name="_Hlk108335878"/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738F89EF" w:rsidR="0023597C" w:rsidRPr="00532EB3" w:rsidRDefault="00B33AA3" w:rsidP="00A371D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INFORMACJA DOTYCZĄCA BEZPIECZEŃSTWA I OCHRONY ZDROWIA</w:t>
            </w:r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145E85C2" w:rsidR="00D05BDB" w:rsidRPr="00532EB3" w:rsidRDefault="00B33AA3" w:rsidP="00435E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BIOZ</w:t>
            </w:r>
          </w:p>
        </w:tc>
      </w:tr>
      <w:tr w:rsidR="00B33AA3" w14:paraId="1507B0D4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7C4341B" w14:textId="2DB850F8" w:rsidR="00B33AA3" w:rsidRPr="00532EB3" w:rsidRDefault="00B33AA3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ZAWARTOŚĆ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6D0FDFC0" w14:textId="16F9E104" w:rsidR="00B33AA3" w:rsidRDefault="00B33AA3" w:rsidP="00435E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INFORMACJA DOTYCZĄCA BEZPIECZEŃSTWA I OCHRONY ZDROWIA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3717C0D" w:rsidR="00D05BDB" w:rsidRPr="00532EB3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1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1"/>
          </w:p>
        </w:tc>
      </w:tr>
      <w:tr w:rsidR="00D05BDB" w14:paraId="1329C5E2" w14:textId="77777777" w:rsidTr="00302A79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399C1129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FUNKCJA PROJEKTOWA</w:t>
            </w:r>
          </w:p>
        </w:tc>
        <w:tc>
          <w:tcPr>
            <w:tcW w:w="4111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B33AA3" w:rsidRPr="00886189" w14:paraId="175A2760" w14:textId="77777777" w:rsidTr="00302A79">
        <w:tc>
          <w:tcPr>
            <w:tcW w:w="2273" w:type="dxa"/>
          </w:tcPr>
          <w:p w14:paraId="575BA128" w14:textId="77777777" w:rsidR="00B33AA3" w:rsidRPr="00886189" w:rsidRDefault="00B33AA3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  <w:p w14:paraId="7142639B" w14:textId="34459855" w:rsidR="00B33AA3" w:rsidRPr="00886189" w:rsidRDefault="00B33AA3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sz w:val="18"/>
              </w:rPr>
              <w:t xml:space="preserve">PRZYŁĄCZE I </w:t>
            </w:r>
            <w:bookmarkStart w:id="2" w:name="_GoBack"/>
            <w:bookmarkEnd w:id="2"/>
            <w:r w:rsidRPr="00886189">
              <w:rPr>
                <w:rFonts w:asciiTheme="minorHAnsi" w:hAnsiTheme="minorHAnsi" w:cstheme="minorHAnsi"/>
                <w:b/>
                <w:sz w:val="18"/>
              </w:rPr>
              <w:t>WĘZEŁ CIEPLNY</w:t>
            </w:r>
          </w:p>
          <w:p w14:paraId="69E0EF4E" w14:textId="06E80F42" w:rsidR="00B33AA3" w:rsidRPr="00886189" w:rsidRDefault="00B33AA3" w:rsidP="00886189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754970E1" w14:textId="5E3431F7" w:rsidR="00B33AA3" w:rsidRPr="00886189" w:rsidRDefault="00B33AA3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71F8EBEA" w14:textId="77777777" w:rsidR="00B33AA3" w:rsidRPr="00570281" w:rsidRDefault="00B33AA3" w:rsidP="003E2E31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70281">
              <w:rPr>
                <w:rFonts w:asciiTheme="minorHAnsi" w:hAnsiTheme="minorHAnsi" w:cstheme="minorHAnsi"/>
                <w:b/>
                <w:sz w:val="18"/>
              </w:rPr>
              <w:t>RYSZARD SOBAŃSKI</w:t>
            </w:r>
          </w:p>
          <w:p w14:paraId="757F6412" w14:textId="77777777" w:rsidR="00B33AA3" w:rsidRPr="00884184" w:rsidRDefault="00B33AA3" w:rsidP="003E2E3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570281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1D7C5702" w14:textId="332EEE51" w:rsidR="00B33AA3" w:rsidRPr="00886189" w:rsidRDefault="00B33AA3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196/PW/93</w:t>
            </w:r>
          </w:p>
        </w:tc>
        <w:tc>
          <w:tcPr>
            <w:tcW w:w="1302" w:type="dxa"/>
          </w:tcPr>
          <w:p w14:paraId="4622B786" w14:textId="0DD52592" w:rsidR="00B33AA3" w:rsidRPr="00886189" w:rsidRDefault="00B33AA3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CE77AAE" w14:textId="77777777" w:rsidR="00B33AA3" w:rsidRPr="00886189" w:rsidRDefault="00B33AA3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886189" w14:paraId="513A82B9" w14:textId="77777777" w:rsidTr="00302A79">
        <w:tc>
          <w:tcPr>
            <w:tcW w:w="10047" w:type="dxa"/>
            <w:gridSpan w:val="5"/>
          </w:tcPr>
          <w:p w14:paraId="63328A44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8"/>
                <w:szCs w:val="28"/>
                <w:lang w:eastAsia="pl-PL"/>
              </w:rPr>
            </w:pPr>
          </w:p>
          <w:p w14:paraId="78F2DCB1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18096552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3B80A75F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51A1C446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450F151A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6EA94FB9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70645EC5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5594A16D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4201C829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5968A682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1EC8AC5C" w14:textId="77777777" w:rsidR="00B33AA3" w:rsidRDefault="00B33AA3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45F38653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2A74F047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0F8A8C71" w14:textId="52C6D058" w:rsidR="00A371DD" w:rsidRPr="00532EB3" w:rsidRDefault="00A371DD" w:rsidP="00A371D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587B064D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sectPr w:rsidR="0023597C" w:rsidSect="00180C4C">
      <w:footerReference w:type="default" r:id="rId12"/>
      <w:headerReference w:type="first" r:id="rId13"/>
      <w:footerReference w:type="first" r:id="rId14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3ABA3" w14:textId="77777777" w:rsidR="008817C6" w:rsidRDefault="008817C6">
      <w:pPr>
        <w:spacing w:after="0" w:line="240" w:lineRule="auto"/>
      </w:pPr>
      <w:r>
        <w:separator/>
      </w:r>
    </w:p>
  </w:endnote>
  <w:endnote w:type="continuationSeparator" w:id="0">
    <w:p w14:paraId="3C70A2A9" w14:textId="77777777" w:rsidR="008817C6" w:rsidRDefault="0088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8817C6" w:rsidRPr="00B60437" w:rsidRDefault="008817C6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A371DD">
      <w:rPr>
        <w:noProof/>
        <w:sz w:val="20"/>
      </w:rPr>
      <w:t>29</w:t>
    </w:r>
    <w:r w:rsidRPr="00B60437">
      <w:rPr>
        <w:sz w:val="20"/>
      </w:rPr>
      <w:fldChar w:fldCharType="end"/>
    </w:r>
  </w:p>
  <w:p w14:paraId="1F46EF5D" w14:textId="77777777" w:rsidR="008817C6" w:rsidRDefault="008817C6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8B5E3" w14:textId="77777777" w:rsidR="008817C6" w:rsidRDefault="008817C6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25366" w14:textId="77777777" w:rsidR="008817C6" w:rsidRDefault="008817C6">
      <w:pPr>
        <w:spacing w:after="0" w:line="240" w:lineRule="auto"/>
      </w:pPr>
      <w:r>
        <w:separator/>
      </w:r>
    </w:p>
  </w:footnote>
  <w:footnote w:type="continuationSeparator" w:id="0">
    <w:p w14:paraId="4586EB1D" w14:textId="77777777" w:rsidR="008817C6" w:rsidRDefault="00881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Hlk108335860"/>
  <w:p w14:paraId="448859C5" w14:textId="40663825" w:rsidR="008817C6" w:rsidRPr="0066101C" w:rsidRDefault="008817C6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8pt;height:87.9pt" o:ole="">
          <v:imagedata r:id="rId1" o:title=""/>
        </v:shape>
        <o:OLEObject Type="Embed" ProgID="CorelDraw.Graphic.12" ShapeID="_x0000_i1025" DrawAspect="Content" ObjectID="_1720442005" r:id="rId2"/>
      </w:object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BE16F5C2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58C03B2"/>
    <w:multiLevelType w:val="hybridMultilevel"/>
    <w:tmpl w:val="F3B065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0FC077B0"/>
    <w:multiLevelType w:val="hybridMultilevel"/>
    <w:tmpl w:val="DC1481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69B7D40"/>
    <w:multiLevelType w:val="hybridMultilevel"/>
    <w:tmpl w:val="B88A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1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2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7">
    <w:nsid w:val="306142F6"/>
    <w:multiLevelType w:val="hybridMultilevel"/>
    <w:tmpl w:val="304E7124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C1405F5"/>
    <w:multiLevelType w:val="hybridMultilevel"/>
    <w:tmpl w:val="64E8B68E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0">
    <w:nsid w:val="55322B62"/>
    <w:multiLevelType w:val="hybridMultilevel"/>
    <w:tmpl w:val="010C8D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3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5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AE64702"/>
    <w:multiLevelType w:val="hybridMultilevel"/>
    <w:tmpl w:val="C2C6B2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0">
    <w:nsid w:val="75CD05EF"/>
    <w:multiLevelType w:val="hybridMultilevel"/>
    <w:tmpl w:val="04BAA312"/>
    <w:lvl w:ilvl="0" w:tplc="D6982AF2">
      <w:start w:val="1"/>
      <w:numFmt w:val="upperRoman"/>
      <w:lvlText w:val="%1."/>
      <w:lvlJc w:val="left"/>
      <w:pPr>
        <w:ind w:left="14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1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74561"/>
    <w:multiLevelType w:val="multilevel"/>
    <w:tmpl w:val="9BE4EAF6"/>
    <w:lvl w:ilvl="0">
      <w:start w:val="1"/>
      <w:numFmt w:val="bullet"/>
      <w:lvlText w:val="•"/>
      <w:lvlJc w:val="left"/>
      <w:pPr>
        <w:ind w:left="3200" w:firstLine="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3200" w:firstLine="0"/>
      </w:pPr>
    </w:lvl>
    <w:lvl w:ilvl="2">
      <w:numFmt w:val="decimal"/>
      <w:lvlText w:val=""/>
      <w:lvlJc w:val="left"/>
      <w:pPr>
        <w:ind w:left="3200" w:firstLine="0"/>
      </w:pPr>
    </w:lvl>
    <w:lvl w:ilvl="3">
      <w:numFmt w:val="decimal"/>
      <w:lvlText w:val=""/>
      <w:lvlJc w:val="left"/>
      <w:pPr>
        <w:ind w:left="3200" w:firstLine="0"/>
      </w:pPr>
    </w:lvl>
    <w:lvl w:ilvl="4">
      <w:numFmt w:val="decimal"/>
      <w:lvlText w:val=""/>
      <w:lvlJc w:val="left"/>
      <w:pPr>
        <w:ind w:left="3200" w:firstLine="0"/>
      </w:pPr>
    </w:lvl>
    <w:lvl w:ilvl="5">
      <w:numFmt w:val="decimal"/>
      <w:lvlText w:val=""/>
      <w:lvlJc w:val="left"/>
      <w:pPr>
        <w:ind w:left="3200" w:firstLine="0"/>
      </w:pPr>
    </w:lvl>
    <w:lvl w:ilvl="6">
      <w:numFmt w:val="decimal"/>
      <w:lvlText w:val=""/>
      <w:lvlJc w:val="left"/>
      <w:pPr>
        <w:ind w:left="3200" w:firstLine="0"/>
      </w:pPr>
    </w:lvl>
    <w:lvl w:ilvl="7">
      <w:numFmt w:val="decimal"/>
      <w:lvlText w:val=""/>
      <w:lvlJc w:val="left"/>
      <w:pPr>
        <w:ind w:left="3200" w:firstLine="0"/>
      </w:pPr>
    </w:lvl>
    <w:lvl w:ilvl="8">
      <w:numFmt w:val="decimal"/>
      <w:lvlText w:val=""/>
      <w:lvlJc w:val="left"/>
      <w:pPr>
        <w:ind w:left="3200" w:firstLine="0"/>
      </w:pPr>
    </w:lvl>
  </w:abstractNum>
  <w:abstractNum w:abstractNumId="53">
    <w:nsid w:val="7AE60D54"/>
    <w:multiLevelType w:val="multilevel"/>
    <w:tmpl w:val="A7B41A1C"/>
    <w:numStyleLink w:val="Listanumerowanawprojekcie"/>
  </w:abstractNum>
  <w:num w:numId="1">
    <w:abstractNumId w:val="45"/>
  </w:num>
  <w:num w:numId="2">
    <w:abstractNumId w:val="14"/>
  </w:num>
  <w:num w:numId="3">
    <w:abstractNumId w:val="39"/>
  </w:num>
  <w:num w:numId="4">
    <w:abstractNumId w:val="24"/>
  </w:num>
  <w:num w:numId="5">
    <w:abstractNumId w:val="1"/>
  </w:num>
  <w:num w:numId="6">
    <w:abstractNumId w:val="26"/>
  </w:num>
  <w:num w:numId="7">
    <w:abstractNumId w:val="42"/>
  </w:num>
  <w:num w:numId="8">
    <w:abstractNumId w:val="0"/>
  </w:num>
  <w:num w:numId="9">
    <w:abstractNumId w:val="49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1"/>
  </w:num>
  <w:num w:numId="11">
    <w:abstractNumId w:val="20"/>
  </w:num>
  <w:num w:numId="12">
    <w:abstractNumId w:val="21"/>
  </w:num>
  <w:num w:numId="13">
    <w:abstractNumId w:val="29"/>
  </w:num>
  <w:num w:numId="14">
    <w:abstractNumId w:val="32"/>
  </w:num>
  <w:num w:numId="15">
    <w:abstractNumId w:val="12"/>
  </w:num>
  <w:num w:numId="16">
    <w:abstractNumId w:val="28"/>
  </w:num>
  <w:num w:numId="17">
    <w:abstractNumId w:val="22"/>
  </w:num>
  <w:num w:numId="18">
    <w:abstractNumId w:val="51"/>
  </w:num>
  <w:num w:numId="19">
    <w:abstractNumId w:val="38"/>
  </w:num>
  <w:num w:numId="20">
    <w:abstractNumId w:val="35"/>
  </w:num>
  <w:num w:numId="21">
    <w:abstractNumId w:val="16"/>
  </w:num>
  <w:num w:numId="22">
    <w:abstractNumId w:val="46"/>
  </w:num>
  <w:num w:numId="23">
    <w:abstractNumId w:val="53"/>
  </w:num>
  <w:num w:numId="24">
    <w:abstractNumId w:val="2"/>
  </w:num>
  <w:num w:numId="25">
    <w:abstractNumId w:val="36"/>
  </w:num>
  <w:num w:numId="26">
    <w:abstractNumId w:val="15"/>
  </w:num>
  <w:num w:numId="27">
    <w:abstractNumId w:val="44"/>
  </w:num>
  <w:num w:numId="28">
    <w:abstractNumId w:val="49"/>
  </w:num>
  <w:num w:numId="29">
    <w:abstractNumId w:val="34"/>
  </w:num>
  <w:num w:numId="30">
    <w:abstractNumId w:val="3"/>
  </w:num>
  <w:num w:numId="31">
    <w:abstractNumId w:val="23"/>
  </w:num>
  <w:num w:numId="32">
    <w:abstractNumId w:val="19"/>
  </w:num>
  <w:num w:numId="33">
    <w:abstractNumId w:val="13"/>
  </w:num>
  <w:num w:numId="34">
    <w:abstractNumId w:val="11"/>
  </w:num>
  <w:num w:numId="35">
    <w:abstractNumId w:val="17"/>
  </w:num>
  <w:num w:numId="36">
    <w:abstractNumId w:val="40"/>
  </w:num>
  <w:num w:numId="37">
    <w:abstractNumId w:val="27"/>
  </w:num>
  <w:num w:numId="38">
    <w:abstractNumId w:val="47"/>
  </w:num>
  <w:num w:numId="39">
    <w:abstractNumId w:val="30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0"/>
  </w:num>
  <w:num w:numId="42">
    <w:abstractNumId w:val="31"/>
  </w:num>
  <w:num w:numId="43">
    <w:abstractNumId w:val="18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</w:num>
  <w:num w:numId="48">
    <w:abstractNumId w:val="3"/>
  </w:num>
  <w:num w:numId="49">
    <w:abstractNumId w:val="3"/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27D67"/>
    <w:rsid w:val="0003019C"/>
    <w:rsid w:val="0003123F"/>
    <w:rsid w:val="00034972"/>
    <w:rsid w:val="00043213"/>
    <w:rsid w:val="000432BA"/>
    <w:rsid w:val="000553A0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497F"/>
    <w:rsid w:val="000A1220"/>
    <w:rsid w:val="000A194B"/>
    <w:rsid w:val="000A52A8"/>
    <w:rsid w:val="000B1823"/>
    <w:rsid w:val="000B2587"/>
    <w:rsid w:val="000B63AD"/>
    <w:rsid w:val="000C2A0C"/>
    <w:rsid w:val="000C50E2"/>
    <w:rsid w:val="000E0FB5"/>
    <w:rsid w:val="000E1426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6921"/>
    <w:rsid w:val="0013704B"/>
    <w:rsid w:val="0014069C"/>
    <w:rsid w:val="001457AE"/>
    <w:rsid w:val="0015061F"/>
    <w:rsid w:val="00157706"/>
    <w:rsid w:val="00160204"/>
    <w:rsid w:val="0016032F"/>
    <w:rsid w:val="0016313F"/>
    <w:rsid w:val="001659F9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34D3"/>
    <w:rsid w:val="001A569D"/>
    <w:rsid w:val="001B1492"/>
    <w:rsid w:val="001B4684"/>
    <w:rsid w:val="001B7523"/>
    <w:rsid w:val="001C0D01"/>
    <w:rsid w:val="001C12C7"/>
    <w:rsid w:val="001C7681"/>
    <w:rsid w:val="001D1000"/>
    <w:rsid w:val="001E5867"/>
    <w:rsid w:val="001E5F15"/>
    <w:rsid w:val="001E6E36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42A9A"/>
    <w:rsid w:val="00244971"/>
    <w:rsid w:val="00246A2C"/>
    <w:rsid w:val="00256F52"/>
    <w:rsid w:val="0026289B"/>
    <w:rsid w:val="00263CD4"/>
    <w:rsid w:val="002672DF"/>
    <w:rsid w:val="00277EBD"/>
    <w:rsid w:val="00281B7A"/>
    <w:rsid w:val="0028309B"/>
    <w:rsid w:val="0028333A"/>
    <w:rsid w:val="002835BD"/>
    <w:rsid w:val="00283E7B"/>
    <w:rsid w:val="002873F1"/>
    <w:rsid w:val="00287BFF"/>
    <w:rsid w:val="00287E57"/>
    <w:rsid w:val="002933E8"/>
    <w:rsid w:val="00294F27"/>
    <w:rsid w:val="002A068C"/>
    <w:rsid w:val="002A42E7"/>
    <w:rsid w:val="002A44F3"/>
    <w:rsid w:val="002A4989"/>
    <w:rsid w:val="002A4E20"/>
    <w:rsid w:val="002B1CBE"/>
    <w:rsid w:val="002B50AD"/>
    <w:rsid w:val="002B5C7D"/>
    <w:rsid w:val="002B7001"/>
    <w:rsid w:val="002C5E26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11898"/>
    <w:rsid w:val="00317D1F"/>
    <w:rsid w:val="00335662"/>
    <w:rsid w:val="00337083"/>
    <w:rsid w:val="00340DD3"/>
    <w:rsid w:val="00341ABB"/>
    <w:rsid w:val="003420F8"/>
    <w:rsid w:val="00342C63"/>
    <w:rsid w:val="0034319A"/>
    <w:rsid w:val="00346227"/>
    <w:rsid w:val="003509B7"/>
    <w:rsid w:val="00350BEB"/>
    <w:rsid w:val="003511F1"/>
    <w:rsid w:val="00360337"/>
    <w:rsid w:val="00365A88"/>
    <w:rsid w:val="00365F54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0F79"/>
    <w:rsid w:val="003C139E"/>
    <w:rsid w:val="003C5B46"/>
    <w:rsid w:val="003C7788"/>
    <w:rsid w:val="003D0166"/>
    <w:rsid w:val="003D1340"/>
    <w:rsid w:val="003D6BF2"/>
    <w:rsid w:val="003D79D7"/>
    <w:rsid w:val="003E228D"/>
    <w:rsid w:val="003E23EF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35E7C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B29"/>
    <w:rsid w:val="00600D77"/>
    <w:rsid w:val="00612788"/>
    <w:rsid w:val="006141FA"/>
    <w:rsid w:val="006209F3"/>
    <w:rsid w:val="00621DEC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2611"/>
    <w:rsid w:val="006769FC"/>
    <w:rsid w:val="0068016B"/>
    <w:rsid w:val="00680375"/>
    <w:rsid w:val="0068166B"/>
    <w:rsid w:val="00682506"/>
    <w:rsid w:val="00691A68"/>
    <w:rsid w:val="00696598"/>
    <w:rsid w:val="00696710"/>
    <w:rsid w:val="006A2AB1"/>
    <w:rsid w:val="006A4B95"/>
    <w:rsid w:val="006A5939"/>
    <w:rsid w:val="006B0574"/>
    <w:rsid w:val="006B1046"/>
    <w:rsid w:val="006B32C0"/>
    <w:rsid w:val="006B378D"/>
    <w:rsid w:val="006B697C"/>
    <w:rsid w:val="006C5631"/>
    <w:rsid w:val="006C7671"/>
    <w:rsid w:val="006C7BCC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24B80"/>
    <w:rsid w:val="0074033C"/>
    <w:rsid w:val="007403CD"/>
    <w:rsid w:val="0074166D"/>
    <w:rsid w:val="00743068"/>
    <w:rsid w:val="00744641"/>
    <w:rsid w:val="00745A2F"/>
    <w:rsid w:val="0075239B"/>
    <w:rsid w:val="00753B1D"/>
    <w:rsid w:val="00753BE5"/>
    <w:rsid w:val="00754667"/>
    <w:rsid w:val="007573FE"/>
    <w:rsid w:val="00760DA7"/>
    <w:rsid w:val="0077597B"/>
    <w:rsid w:val="0077732D"/>
    <w:rsid w:val="007806F9"/>
    <w:rsid w:val="00785AF5"/>
    <w:rsid w:val="00791348"/>
    <w:rsid w:val="0079268F"/>
    <w:rsid w:val="0079438B"/>
    <w:rsid w:val="007A62BA"/>
    <w:rsid w:val="007A671F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1980"/>
    <w:rsid w:val="00802008"/>
    <w:rsid w:val="008064C4"/>
    <w:rsid w:val="008120AB"/>
    <w:rsid w:val="00813CE2"/>
    <w:rsid w:val="0081415A"/>
    <w:rsid w:val="00814FDC"/>
    <w:rsid w:val="00820142"/>
    <w:rsid w:val="0082276F"/>
    <w:rsid w:val="0082372B"/>
    <w:rsid w:val="008301D6"/>
    <w:rsid w:val="00834F1A"/>
    <w:rsid w:val="00841CBC"/>
    <w:rsid w:val="008449E5"/>
    <w:rsid w:val="00846C18"/>
    <w:rsid w:val="0085717F"/>
    <w:rsid w:val="00862427"/>
    <w:rsid w:val="00862EBB"/>
    <w:rsid w:val="008647E7"/>
    <w:rsid w:val="00865888"/>
    <w:rsid w:val="008707F5"/>
    <w:rsid w:val="0087465A"/>
    <w:rsid w:val="00877947"/>
    <w:rsid w:val="008817C6"/>
    <w:rsid w:val="00884184"/>
    <w:rsid w:val="00886189"/>
    <w:rsid w:val="00887F69"/>
    <w:rsid w:val="00892531"/>
    <w:rsid w:val="00893DC1"/>
    <w:rsid w:val="0089739C"/>
    <w:rsid w:val="0089789E"/>
    <w:rsid w:val="008A1E50"/>
    <w:rsid w:val="008B0448"/>
    <w:rsid w:val="008B112B"/>
    <w:rsid w:val="008B29FC"/>
    <w:rsid w:val="008C06C5"/>
    <w:rsid w:val="008C4D34"/>
    <w:rsid w:val="008C5C91"/>
    <w:rsid w:val="008D12B4"/>
    <w:rsid w:val="008D29A7"/>
    <w:rsid w:val="008D3876"/>
    <w:rsid w:val="008E189A"/>
    <w:rsid w:val="008E395F"/>
    <w:rsid w:val="008E3D27"/>
    <w:rsid w:val="008E7C13"/>
    <w:rsid w:val="008E7C87"/>
    <w:rsid w:val="008F0528"/>
    <w:rsid w:val="008F43B6"/>
    <w:rsid w:val="008F7073"/>
    <w:rsid w:val="0090033B"/>
    <w:rsid w:val="00901390"/>
    <w:rsid w:val="00914F5E"/>
    <w:rsid w:val="009174CB"/>
    <w:rsid w:val="00917E9D"/>
    <w:rsid w:val="009253F4"/>
    <w:rsid w:val="00931A42"/>
    <w:rsid w:val="00932C8A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B123B"/>
    <w:rsid w:val="009B19CA"/>
    <w:rsid w:val="009C39B4"/>
    <w:rsid w:val="009C4365"/>
    <w:rsid w:val="009C4EFA"/>
    <w:rsid w:val="009C54CB"/>
    <w:rsid w:val="009C5E4A"/>
    <w:rsid w:val="009D79F5"/>
    <w:rsid w:val="009E1331"/>
    <w:rsid w:val="009E5153"/>
    <w:rsid w:val="009E6D64"/>
    <w:rsid w:val="009F2E87"/>
    <w:rsid w:val="009F67F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700"/>
    <w:rsid w:val="00A3151F"/>
    <w:rsid w:val="00A317EC"/>
    <w:rsid w:val="00A34DEC"/>
    <w:rsid w:val="00A371DD"/>
    <w:rsid w:val="00A378D4"/>
    <w:rsid w:val="00A37E76"/>
    <w:rsid w:val="00A45CD9"/>
    <w:rsid w:val="00A50433"/>
    <w:rsid w:val="00A52661"/>
    <w:rsid w:val="00A55B84"/>
    <w:rsid w:val="00A564C0"/>
    <w:rsid w:val="00A61BC5"/>
    <w:rsid w:val="00A74EA0"/>
    <w:rsid w:val="00A764A9"/>
    <w:rsid w:val="00A76FCE"/>
    <w:rsid w:val="00A836C2"/>
    <w:rsid w:val="00A87E7A"/>
    <w:rsid w:val="00A929D5"/>
    <w:rsid w:val="00A933E9"/>
    <w:rsid w:val="00A94246"/>
    <w:rsid w:val="00A97701"/>
    <w:rsid w:val="00AA01DC"/>
    <w:rsid w:val="00AA67C6"/>
    <w:rsid w:val="00AA743E"/>
    <w:rsid w:val="00AB53C8"/>
    <w:rsid w:val="00AB54E7"/>
    <w:rsid w:val="00AB6117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07C39"/>
    <w:rsid w:val="00B122E9"/>
    <w:rsid w:val="00B12D40"/>
    <w:rsid w:val="00B14BBA"/>
    <w:rsid w:val="00B155EC"/>
    <w:rsid w:val="00B2585D"/>
    <w:rsid w:val="00B33AA3"/>
    <w:rsid w:val="00B464DA"/>
    <w:rsid w:val="00B47D1B"/>
    <w:rsid w:val="00B5187E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5543"/>
    <w:rsid w:val="00B964A0"/>
    <w:rsid w:val="00BA0635"/>
    <w:rsid w:val="00BA1C1E"/>
    <w:rsid w:val="00BA3019"/>
    <w:rsid w:val="00BA7759"/>
    <w:rsid w:val="00BB1D29"/>
    <w:rsid w:val="00BB3D0D"/>
    <w:rsid w:val="00BB65C7"/>
    <w:rsid w:val="00BC2869"/>
    <w:rsid w:val="00BC62FE"/>
    <w:rsid w:val="00BC639C"/>
    <w:rsid w:val="00BD4A73"/>
    <w:rsid w:val="00BE276B"/>
    <w:rsid w:val="00BF26C8"/>
    <w:rsid w:val="00BF33BD"/>
    <w:rsid w:val="00BF3E43"/>
    <w:rsid w:val="00C0196F"/>
    <w:rsid w:val="00C0352B"/>
    <w:rsid w:val="00C047E8"/>
    <w:rsid w:val="00C04A8D"/>
    <w:rsid w:val="00C075A1"/>
    <w:rsid w:val="00C10C1F"/>
    <w:rsid w:val="00C15DDC"/>
    <w:rsid w:val="00C2093E"/>
    <w:rsid w:val="00C21276"/>
    <w:rsid w:val="00C22550"/>
    <w:rsid w:val="00C22AB1"/>
    <w:rsid w:val="00C2451A"/>
    <w:rsid w:val="00C252D4"/>
    <w:rsid w:val="00C26F40"/>
    <w:rsid w:val="00C37412"/>
    <w:rsid w:val="00C40405"/>
    <w:rsid w:val="00C41325"/>
    <w:rsid w:val="00C42185"/>
    <w:rsid w:val="00C45BBA"/>
    <w:rsid w:val="00C4760A"/>
    <w:rsid w:val="00C551F4"/>
    <w:rsid w:val="00C65EAA"/>
    <w:rsid w:val="00C67FDC"/>
    <w:rsid w:val="00C72908"/>
    <w:rsid w:val="00C75F88"/>
    <w:rsid w:val="00C77007"/>
    <w:rsid w:val="00C82C46"/>
    <w:rsid w:val="00C849D2"/>
    <w:rsid w:val="00C95D86"/>
    <w:rsid w:val="00CA2A33"/>
    <w:rsid w:val="00CA35F3"/>
    <w:rsid w:val="00CA54A2"/>
    <w:rsid w:val="00CB1579"/>
    <w:rsid w:val="00CB18AB"/>
    <w:rsid w:val="00CB1C45"/>
    <w:rsid w:val="00CB2066"/>
    <w:rsid w:val="00CB4946"/>
    <w:rsid w:val="00CC3C57"/>
    <w:rsid w:val="00CD5F1D"/>
    <w:rsid w:val="00CE2A64"/>
    <w:rsid w:val="00CF5104"/>
    <w:rsid w:val="00CF57DD"/>
    <w:rsid w:val="00D05BDB"/>
    <w:rsid w:val="00D05F0E"/>
    <w:rsid w:val="00D07A7B"/>
    <w:rsid w:val="00D13338"/>
    <w:rsid w:val="00D143EC"/>
    <w:rsid w:val="00D23313"/>
    <w:rsid w:val="00D24782"/>
    <w:rsid w:val="00D36A8B"/>
    <w:rsid w:val="00D411DE"/>
    <w:rsid w:val="00D414C7"/>
    <w:rsid w:val="00D41F91"/>
    <w:rsid w:val="00D51E21"/>
    <w:rsid w:val="00D557C8"/>
    <w:rsid w:val="00D5668C"/>
    <w:rsid w:val="00D60374"/>
    <w:rsid w:val="00D652A8"/>
    <w:rsid w:val="00D71B60"/>
    <w:rsid w:val="00D72F60"/>
    <w:rsid w:val="00D7334F"/>
    <w:rsid w:val="00D73384"/>
    <w:rsid w:val="00D75194"/>
    <w:rsid w:val="00D75394"/>
    <w:rsid w:val="00D76EC1"/>
    <w:rsid w:val="00D8077E"/>
    <w:rsid w:val="00D84639"/>
    <w:rsid w:val="00D9298D"/>
    <w:rsid w:val="00D94A1E"/>
    <w:rsid w:val="00D96F15"/>
    <w:rsid w:val="00DA0B7F"/>
    <w:rsid w:val="00DA18A0"/>
    <w:rsid w:val="00DA1CC2"/>
    <w:rsid w:val="00DA274E"/>
    <w:rsid w:val="00DA4422"/>
    <w:rsid w:val="00DF044A"/>
    <w:rsid w:val="00DF375D"/>
    <w:rsid w:val="00DF6330"/>
    <w:rsid w:val="00DF6EA4"/>
    <w:rsid w:val="00E00702"/>
    <w:rsid w:val="00E01146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1644"/>
    <w:rsid w:val="00E23816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6CFB"/>
    <w:rsid w:val="00E47204"/>
    <w:rsid w:val="00E50FDA"/>
    <w:rsid w:val="00E543FE"/>
    <w:rsid w:val="00E565E9"/>
    <w:rsid w:val="00E64B0F"/>
    <w:rsid w:val="00E66C5A"/>
    <w:rsid w:val="00E706C1"/>
    <w:rsid w:val="00E7165F"/>
    <w:rsid w:val="00E752C4"/>
    <w:rsid w:val="00E847DE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C7C85"/>
    <w:rsid w:val="00ED0024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5E70"/>
    <w:rsid w:val="00F62421"/>
    <w:rsid w:val="00F63B21"/>
    <w:rsid w:val="00F65E68"/>
    <w:rsid w:val="00F71286"/>
    <w:rsid w:val="00F71BC8"/>
    <w:rsid w:val="00F751E6"/>
    <w:rsid w:val="00F82E5E"/>
    <w:rsid w:val="00F8306E"/>
    <w:rsid w:val="00F85257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27FC"/>
    <w:rsid w:val="00FC2E33"/>
    <w:rsid w:val="00FC3624"/>
    <w:rsid w:val="00FC5622"/>
    <w:rsid w:val="00FC65C3"/>
    <w:rsid w:val="00FD14B5"/>
    <w:rsid w:val="00FD692B"/>
    <w:rsid w:val="00FD6E84"/>
    <w:rsid w:val="00FE2C29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2EDC2-B1DB-47BD-A63B-81075252DE7C}">
  <ds:schemaRefs>
    <ds:schemaRef ds:uri="http://schemas.microsoft.com/sharepoint/v3"/>
    <ds:schemaRef ds:uri="http://purl.org/dc/dcmitype/"/>
    <ds:schemaRef ds:uri="http://purl.org/dc/elements/1.1/"/>
    <ds:schemaRef ds:uri="d03e3c0c-022e-4373-819a-91f8f86384ed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2672be6-79d5-4cef-84a8-6ff94b1a050b"/>
  </ds:schemaRefs>
</ds:datastoreItem>
</file>

<file path=customXml/itemProps4.xml><?xml version="1.0" encoding="utf-8"?>
<ds:datastoreItem xmlns:ds="http://schemas.openxmlformats.org/officeDocument/2006/customXml" ds:itemID="{F90439C2-CBD3-4446-AC62-19BD1068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13</cp:revision>
  <cp:lastPrinted>2022-07-25T13:49:00Z</cp:lastPrinted>
  <dcterms:created xsi:type="dcterms:W3CDTF">2022-07-09T15:28:00Z</dcterms:created>
  <dcterms:modified xsi:type="dcterms:W3CDTF">2022-07-27T13:47:00Z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